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3F25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70F839E4" w14:textId="77777777" w:rsidR="00FC4BEB" w:rsidRDefault="00FC4BEB">
      <w:pPr>
        <w:rPr>
          <w:rFonts w:ascii="Arial" w:hAnsi="Arial" w:cs="Arial"/>
        </w:rPr>
      </w:pPr>
    </w:p>
    <w:p w14:paraId="7DD1DCA8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770B0A8B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7DA07DE3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110A765D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6B7BDD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0B7BC254" w14:textId="77777777" w:rsidR="00FC4BEB" w:rsidRDefault="00FC4BEB">
      <w:pPr>
        <w:jc w:val="center"/>
      </w:pPr>
    </w:p>
    <w:p w14:paraId="25DAB95A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53058B4F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</w:p>
    <w:p w14:paraId="16BE38D5" w14:textId="77777777" w:rsidR="00FC4BEB" w:rsidRDefault="00FC4BEB">
      <w:pPr>
        <w:jc w:val="both"/>
        <w:rPr>
          <w:rFonts w:ascii="Arial" w:hAnsi="Arial" w:cs="Arial"/>
        </w:rPr>
      </w:pPr>
    </w:p>
    <w:p w14:paraId="1A9702C5" w14:textId="77777777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164CDF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64CDF">
        <w:rPr>
          <w:rFonts w:ascii="Arial" w:hAnsi="Arial" w:cs="Arial"/>
        </w:rPr>
        <w:instrText xml:space="preserve"> FORMTEXT </w:instrText>
      </w:r>
      <w:r w:rsidR="00164CDF">
        <w:rPr>
          <w:rFonts w:ascii="Arial" w:hAnsi="Arial" w:cs="Arial"/>
        </w:rPr>
      </w:r>
      <w:r w:rsidR="00164CDF">
        <w:rPr>
          <w:rFonts w:ascii="Arial" w:hAnsi="Arial" w:cs="Arial"/>
        </w:rPr>
        <w:fldChar w:fldCharType="separate"/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</w:rPr>
        <w:fldChar w:fldCharType="end"/>
      </w:r>
    </w:p>
    <w:p w14:paraId="2E520CA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1CBCD27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2E1F61F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01ABB82A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</w:t>
      </w:r>
      <w:r w:rsidR="009151DA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151DA">
        <w:rPr>
          <w:rFonts w:ascii="Arial" w:hAnsi="Arial" w:cs="Arial"/>
        </w:rPr>
        <w:instrText xml:space="preserve"> FORMTEXT </w:instrText>
      </w:r>
      <w:r w:rsidR="009151DA">
        <w:rPr>
          <w:rFonts w:ascii="Arial" w:hAnsi="Arial" w:cs="Arial"/>
        </w:rPr>
      </w:r>
      <w:r w:rsidR="009151DA">
        <w:rPr>
          <w:rFonts w:ascii="Arial" w:hAnsi="Arial" w:cs="Arial"/>
        </w:rPr>
        <w:fldChar w:fldCharType="separate"/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      </w:t>
      </w:r>
    </w:p>
    <w:p w14:paraId="33C4DFE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22CD6C32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DBC8026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038CFE4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304E1A2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7D50E1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22F699BC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697473D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38E23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6EE773A5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404C7109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4F9935EB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43B6556F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44F84DB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04CAC093" w14:textId="77777777" w:rsidR="00FC4BEB" w:rsidRDefault="00FC4BEB"/>
    <w:p w14:paraId="714A7F5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20553A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166F62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55FCF5E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72754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60B421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8F39039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42F0BE10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28B8401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8032E9" w14:textId="77777777" w:rsidR="00FC4BEB" w:rsidRDefault="00FC4BEB">
      <w:pPr>
        <w:jc w:val="center"/>
        <w:rPr>
          <w:rFonts w:ascii="Arial" w:hAnsi="Arial" w:cs="Arial"/>
        </w:rPr>
      </w:pPr>
    </w:p>
    <w:p w14:paraId="342DEC16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60C6E0D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8AD1BBB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340DBD89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0E2CFA2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6E8470CB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69E80D6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0657641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61A886BF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194641E7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375AFFB4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9106C7D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461ED7E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284E2A6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59BDE864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658933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5B98C3C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0E9BEFE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0F50453F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157D35D1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7F8641AD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C92973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EC0CFB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45ED36B5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3858A395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3B885F33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79B8F9B8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48511203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692CD4D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7EDBDC0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76956ECD" w14:textId="77777777" w:rsidR="00FC4BEB" w:rsidRDefault="00FC4BEB">
      <w:pPr>
        <w:jc w:val="center"/>
        <w:rPr>
          <w:rFonts w:ascii="Arial" w:hAnsi="Arial" w:cs="Arial"/>
        </w:rPr>
      </w:pPr>
    </w:p>
    <w:p w14:paraId="5DC898A5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394DA9D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093AFB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2CC91B42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3A277EA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1832B80B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6CCB3CA2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4BE20D5C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3A275BA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12F4490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40A3255B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4DDCDF49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D6EDB72" w14:textId="77777777" w:rsidR="00FC4BEB" w:rsidRDefault="00FC4BEB">
      <w:pPr>
        <w:rPr>
          <w:rFonts w:ascii="Arial" w:hAnsi="Arial" w:cs="Arial"/>
        </w:rPr>
      </w:pPr>
    </w:p>
    <w:p w14:paraId="10E57BC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4ECA798D" w14:textId="77777777" w:rsidR="00FC4BEB" w:rsidRDefault="00FC4BEB">
      <w:pPr>
        <w:jc w:val="center"/>
        <w:rPr>
          <w:rFonts w:ascii="Arial" w:hAnsi="Arial" w:cs="Arial"/>
          <w:b/>
        </w:rPr>
      </w:pPr>
    </w:p>
    <w:p w14:paraId="48A6048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408242E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760C596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688F346" w14:textId="77777777" w:rsidR="008F0696" w:rsidRDefault="008F0696" w:rsidP="002C26BF">
      <w:pPr>
        <w:jc w:val="both"/>
        <w:rPr>
          <w:rFonts w:ascii="Arial" w:hAnsi="Arial" w:cs="Arial"/>
        </w:rPr>
      </w:pPr>
    </w:p>
    <w:p w14:paraId="4EE9677F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344D46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08563F9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285936E1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019B0D0A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344FEE0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96C7C7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1F06784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EC019A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7AA6032C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4DD49C7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7082F683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6B3800C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5E823EBC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45ADA2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314FC51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5C482A1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57848D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13458C7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6E29D8F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5675569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6E88D1F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11EC30D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2D1AC42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76E50042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4A47E53A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4331C8A6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67EB555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4A356D3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7EAC319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2EF87BA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DAC75E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332C2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0BD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62DC73C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E530DA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33EE65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6F17F71D" w14:textId="77777777" w:rsidR="00FC4BEB" w:rsidRDefault="00FC4BEB">
      <w:pPr>
        <w:jc w:val="center"/>
        <w:rPr>
          <w:rFonts w:ascii="Arial" w:hAnsi="Arial" w:cs="Arial"/>
        </w:rPr>
      </w:pPr>
    </w:p>
    <w:p w14:paraId="05700D5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BDB67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270E2C4E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5C678D6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A16950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1F607EAC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53E83E63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0FAE34C2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92AB352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662E1725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113AD5C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192856B7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lastRenderedPageBreak/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3B936407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2071273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2FF9B462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1989D9D0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5875BB9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AB083E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376811AF" w14:textId="77777777" w:rsidR="00FC4BEB" w:rsidRDefault="00FC4BEB">
      <w:pPr>
        <w:jc w:val="center"/>
        <w:rPr>
          <w:rFonts w:ascii="Arial" w:hAnsi="Arial" w:cs="Arial"/>
          <w:b/>
        </w:rPr>
      </w:pPr>
    </w:p>
    <w:p w14:paraId="2E7B344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7914921" w14:textId="77777777" w:rsidR="00FC4BEB" w:rsidRDefault="00FC4BEB">
      <w:pPr>
        <w:jc w:val="center"/>
        <w:rPr>
          <w:rFonts w:ascii="Arial" w:hAnsi="Arial" w:cs="Arial"/>
        </w:rPr>
      </w:pPr>
    </w:p>
    <w:p w14:paraId="2BAF5FD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01FB8CD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A564176" w14:textId="77777777" w:rsidR="00FC4BEB" w:rsidRDefault="00FC4BEB">
      <w:pPr>
        <w:jc w:val="center"/>
        <w:rPr>
          <w:rFonts w:ascii="Arial" w:hAnsi="Arial" w:cs="Arial"/>
        </w:rPr>
      </w:pPr>
    </w:p>
    <w:p w14:paraId="4A1A184C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622F093" w14:textId="77777777" w:rsidR="00FC4BEB" w:rsidRDefault="00FC4BEB">
      <w:pPr>
        <w:jc w:val="both"/>
        <w:rPr>
          <w:rFonts w:ascii="Arial" w:hAnsi="Arial" w:cs="Arial"/>
        </w:rPr>
      </w:pPr>
    </w:p>
    <w:p w14:paraId="657436D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694846" w14:textId="77777777" w:rsidR="00FC4BEB" w:rsidRDefault="00FC4BEB">
      <w:pPr>
        <w:jc w:val="both"/>
        <w:rPr>
          <w:rFonts w:ascii="Arial" w:hAnsi="Arial" w:cs="Arial"/>
        </w:rPr>
      </w:pPr>
    </w:p>
    <w:p w14:paraId="000681AC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14A94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2CA78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524B41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C1DC54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3D24FB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ED1096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462C58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C41AC3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1E783C0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5A2C88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0F3DEE6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36BB010F" w14:textId="77777777" w:rsidR="00FC4BEB" w:rsidRDefault="00FC4BEB">
      <w:pPr>
        <w:jc w:val="center"/>
        <w:rPr>
          <w:rFonts w:ascii="Arial" w:hAnsi="Arial" w:cs="Arial"/>
        </w:rPr>
      </w:pPr>
    </w:p>
    <w:p w14:paraId="3F247EA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1CB811" w14:textId="77777777" w:rsidR="00FC4BEB" w:rsidRDefault="00FC4BEB">
      <w:pPr>
        <w:jc w:val="center"/>
        <w:rPr>
          <w:rFonts w:ascii="Arial" w:hAnsi="Arial" w:cs="Arial"/>
          <w:b/>
        </w:rPr>
      </w:pPr>
    </w:p>
    <w:p w14:paraId="46CE62B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76AE71D4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7256AADF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1D51C050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644B7EEC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3F5116F9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4EB363C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6E8C6539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B143C36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01E62341" w14:textId="77777777" w:rsidR="00FC4BEB" w:rsidRDefault="00FC4BEB">
      <w:pPr>
        <w:jc w:val="both"/>
      </w:pPr>
    </w:p>
    <w:p w14:paraId="74E31A00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47696458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6104A440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313B5591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4C4E6E19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7E2876D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48725257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4CDA341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FFCD1AD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A1E1341" w14:textId="77777777" w:rsidR="00FC4BEB" w:rsidRDefault="00FC4BEB">
      <w:pPr>
        <w:jc w:val="both"/>
      </w:pPr>
    </w:p>
    <w:p w14:paraId="3ED55C96" w14:textId="77777777" w:rsidR="002A162D" w:rsidRDefault="002A162D">
      <w:pPr>
        <w:jc w:val="both"/>
        <w:rPr>
          <w:rFonts w:ascii="Arial" w:hAnsi="Arial" w:cs="Arial"/>
        </w:rPr>
      </w:pPr>
    </w:p>
    <w:p w14:paraId="1A4DB445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3209836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01B837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0704F4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42914A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70B5BC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29CC07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34F6EC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958EC6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3731DA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44E2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BA3A8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26"/>
        <w:gridCol w:w="4827"/>
      </w:tblGrid>
      <w:tr w:rsidR="00353653" w14:paraId="4275EA98" w14:textId="77777777">
        <w:tc>
          <w:tcPr>
            <w:tcW w:w="4826" w:type="dxa"/>
            <w:shd w:val="clear" w:color="auto" w:fill="auto"/>
          </w:tcPr>
          <w:p w14:paraId="6E653CA3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3CD43E5D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5694715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2D8CD8B" w14:textId="77777777" w:rsidR="009151DA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</w:p>
          <w:p w14:paraId="725209F6" w14:textId="77777777" w:rsidR="00353653" w:rsidRPr="00FA2CB8" w:rsidRDefault="009F6A3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  <w:p w14:paraId="5055129C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6AB7C868" w14:textId="77777777" w:rsidR="009151DA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790208A" w14:textId="77777777" w:rsidR="003870D0" w:rsidRDefault="003870D0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F3D110B" w14:textId="77777777" w:rsidR="003870D0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Direktor:</w:t>
            </w:r>
          </w:p>
          <w:p w14:paraId="44C3B4B4" w14:textId="77777777" w:rsidR="003870D0" w:rsidRPr="00FA2CB8" w:rsidRDefault="003870D0" w:rsidP="003870D0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2F831D6" w14:textId="77777777" w:rsidR="00353653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27" w:type="dxa"/>
            <w:shd w:val="clear" w:color="auto" w:fill="auto"/>
          </w:tcPr>
          <w:p w14:paraId="269CAD6B" w14:textId="77777777" w:rsidR="00353653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  Mariboru, dne </w:t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63B5B112" w14:textId="77777777" w:rsidR="00353653" w:rsidRDefault="00353653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4C56D927" w14:textId="77777777" w:rsidR="009151DA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3AD5904C" w14:textId="77777777" w:rsidR="00353653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Naročnik</w:t>
            </w:r>
          </w:p>
          <w:p w14:paraId="2E0D995D" w14:textId="77777777" w:rsidR="009151DA" w:rsidRDefault="00353653" w:rsidP="00353653">
            <w:pPr>
              <w:spacing w:line="259" w:lineRule="auto"/>
              <w:rPr>
                <w:rFonts w:ascii="Arial" w:eastAsia="Arial" w:hAnsi="Arial" w:cs="Arial"/>
              </w:rPr>
            </w:pPr>
            <w:r w:rsidRPr="00353653">
              <w:rPr>
                <w:rFonts w:ascii="Arial" w:eastAsia="Arial" w:hAnsi="Arial" w:cs="Arial"/>
              </w:rPr>
              <w:t>UKC</w:t>
            </w:r>
            <w:r w:rsidR="009151DA">
              <w:rPr>
                <w:rFonts w:ascii="Arial" w:eastAsia="Arial" w:hAnsi="Arial" w:cs="Arial"/>
              </w:rPr>
              <w:t xml:space="preserve"> Maribor</w:t>
            </w:r>
          </w:p>
          <w:p w14:paraId="5AC151E3" w14:textId="77777777" w:rsidR="009151DA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456F47C8" w14:textId="77777777" w:rsidR="003870D0" w:rsidRDefault="003870D0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921A716" w14:textId="77777777" w:rsidR="009151DA" w:rsidRDefault="00CF264B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generaln</w:t>
            </w:r>
            <w:r w:rsidR="000D6D3C"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</w:rPr>
              <w:t xml:space="preserve"> d</w:t>
            </w:r>
            <w:r w:rsidR="009151DA">
              <w:rPr>
                <w:rFonts w:ascii="Arial" w:eastAsia="Arial" w:hAnsi="Arial" w:cs="Arial"/>
              </w:rPr>
              <w:t>irektor UKC:</w:t>
            </w:r>
          </w:p>
          <w:p w14:paraId="7B13D240" w14:textId="77777777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 </w:t>
            </w:r>
          </w:p>
        </w:tc>
      </w:tr>
      <w:tr w:rsidR="00353653" w14:paraId="44B9FD9F" w14:textId="77777777">
        <w:tc>
          <w:tcPr>
            <w:tcW w:w="4826" w:type="dxa"/>
            <w:shd w:val="clear" w:color="auto" w:fill="auto"/>
          </w:tcPr>
          <w:p w14:paraId="40B5A11C" w14:textId="77777777" w:rsidR="003870D0" w:rsidRPr="00FA2CB8" w:rsidRDefault="003870D0" w:rsidP="003870D0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2F28B7D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827" w:type="dxa"/>
            <w:shd w:val="clear" w:color="auto" w:fill="auto"/>
          </w:tcPr>
          <w:p w14:paraId="7DDDE57E" w14:textId="77777777" w:rsidR="00353653" w:rsidRPr="00353653" w:rsidRDefault="003870D0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p</w:t>
            </w:r>
            <w:r w:rsidR="00353653" w:rsidRPr="00353653">
              <w:rPr>
                <w:rFonts w:ascii="Arial" w:eastAsia="Arial" w:hAnsi="Arial" w:cs="Arial"/>
              </w:rPr>
              <w:t xml:space="preserve">rof. </w:t>
            </w:r>
            <w:proofErr w:type="spellStart"/>
            <w:r w:rsidR="00353653" w:rsidRPr="00353653">
              <w:rPr>
                <w:rFonts w:ascii="Arial" w:eastAsia="Arial" w:hAnsi="Arial" w:cs="Arial"/>
              </w:rPr>
              <w:t>dr.</w:t>
            </w:r>
            <w:r w:rsidR="00CF264B">
              <w:rPr>
                <w:rFonts w:ascii="Arial" w:eastAsia="Arial" w:hAnsi="Arial" w:cs="Arial"/>
              </w:rPr>
              <w:t>Vojko</w:t>
            </w:r>
            <w:proofErr w:type="spellEnd"/>
            <w:r w:rsidR="00CF264B">
              <w:rPr>
                <w:rFonts w:ascii="Arial" w:eastAsia="Arial" w:hAnsi="Arial" w:cs="Arial"/>
              </w:rPr>
              <w:t xml:space="preserve"> FLIS</w:t>
            </w:r>
            <w:r w:rsidR="00353653" w:rsidRPr="00353653">
              <w:rPr>
                <w:rFonts w:ascii="Arial" w:eastAsia="Arial" w:hAnsi="Arial" w:cs="Arial"/>
              </w:rPr>
              <w:t>, dr. med.</w:t>
            </w:r>
            <w:r w:rsidR="003523E1">
              <w:rPr>
                <w:rFonts w:ascii="Arial" w:eastAsia="Arial" w:hAnsi="Arial" w:cs="Arial"/>
              </w:rPr>
              <w:t>,</w:t>
            </w:r>
            <w:r w:rsidR="00353653" w:rsidRPr="00353653">
              <w:rPr>
                <w:rFonts w:ascii="Calibri" w:hAnsi="Calibri"/>
              </w:rPr>
              <w:t xml:space="preserve"> </w:t>
            </w:r>
          </w:p>
        </w:tc>
      </w:tr>
    </w:tbl>
    <w:p w14:paraId="2E439780" w14:textId="7777777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 </w:t>
      </w:r>
    </w:p>
    <w:p w14:paraId="7217E21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948747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BA93F1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6E73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E45065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9112F6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4E05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A2FDD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956F3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7D9055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BAFD6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C1969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4BB294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B2A428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4743C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C002A7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6A1D2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AEC452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52655B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AB3382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87F095C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E183" w14:textId="77777777" w:rsidR="007B0E7B" w:rsidRDefault="007B0E7B">
      <w:r>
        <w:separator/>
      </w:r>
    </w:p>
  </w:endnote>
  <w:endnote w:type="continuationSeparator" w:id="0">
    <w:p w14:paraId="0BBE7800" w14:textId="77777777" w:rsidR="007B0E7B" w:rsidRDefault="007B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92C4" w14:textId="04E5C25D" w:rsidR="00C7454F" w:rsidRPr="00C7454F" w:rsidRDefault="00B16794" w:rsidP="00C7454F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r>
      <w:rPr>
        <w:rFonts w:ascii="Arial" w:hAnsi="Arial" w:cs="Arial"/>
        <w:i/>
      </w:rPr>
      <w:t xml:space="preserve">UKC Maribor                   </w:t>
    </w:r>
    <w:r w:rsidR="00C7454F">
      <w:rPr>
        <w:rFonts w:ascii="Arial" w:hAnsi="Arial" w:cs="Arial"/>
        <w:i/>
      </w:rPr>
      <w:t xml:space="preserve">  </w:t>
    </w:r>
    <w:r>
      <w:rPr>
        <w:rFonts w:ascii="Arial" w:hAnsi="Arial" w:cs="Arial"/>
        <w:i/>
      </w:rPr>
      <w:t xml:space="preserve">  </w:t>
    </w:r>
    <w:r w:rsidR="000D6D3C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7454F" w:rsidRPr="00C7454F">
      <w:rPr>
        <w:rFonts w:ascii="Arial" w:hAnsi="Arial" w:cs="Arial"/>
        <w:i/>
      </w:rPr>
      <w:t>Ekološko čiščenje fasadnih in drugih zunanjih površin na objektih UKC M</w:t>
    </w:r>
    <w:r w:rsidR="006415DA">
      <w:rPr>
        <w:rFonts w:ascii="Arial" w:hAnsi="Arial" w:cs="Arial"/>
        <w:i/>
      </w:rPr>
      <w:t>aribor</w:t>
    </w:r>
  </w:p>
  <w:p w14:paraId="03A4B7FC" w14:textId="273C5EFE" w:rsidR="00B16794" w:rsidRDefault="00B16794" w:rsidP="00B1679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6B122" w14:textId="77777777" w:rsidR="007B0E7B" w:rsidRDefault="007B0E7B">
      <w:r>
        <w:separator/>
      </w:r>
    </w:p>
  </w:footnote>
  <w:footnote w:type="continuationSeparator" w:id="0">
    <w:p w14:paraId="6563740B" w14:textId="77777777" w:rsidR="007B0E7B" w:rsidRDefault="007B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FC2F" w14:textId="47C6FD40" w:rsidR="00936068" w:rsidRPr="008F2E20" w:rsidRDefault="008F2E20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</w:rPr>
    </w:pPr>
    <w:r>
      <w:tab/>
      <w:t xml:space="preserve">                                                                                                                                                                       </w:t>
    </w:r>
    <w:r w:rsidRPr="008F2E20">
      <w:rPr>
        <w:rFonts w:ascii="Arial" w:hAnsi="Arial" w:cs="Arial"/>
        <w:b/>
        <w:bCs/>
      </w:rPr>
      <w:t>OBR-7</w:t>
    </w:r>
    <w:r w:rsidRPr="008F2E20">
      <w:rPr>
        <w:rFonts w:ascii="Arial" w:hAnsi="Arial" w:cs="Arial"/>
        <w:b/>
        <w:bCs/>
      </w:rPr>
      <w:tab/>
    </w:r>
    <w:r w:rsidRPr="008F2E20">
      <w:rPr>
        <w:rFonts w:ascii="Arial" w:hAnsi="Arial" w:cs="Arial"/>
        <w:b/>
        <w:bCs/>
      </w:rPr>
      <w:tab/>
      <w:t xml:space="preserve">                                                  </w:t>
    </w:r>
    <w:r w:rsidR="00936068" w:rsidRPr="008F2E20">
      <w:rPr>
        <w:rFonts w:ascii="Arial" w:hAnsi="Arial" w:cs="Arial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2011980569">
    <w:abstractNumId w:val="0"/>
  </w:num>
  <w:num w:numId="2" w16cid:durableId="60106323">
    <w:abstractNumId w:val="1"/>
  </w:num>
  <w:num w:numId="3" w16cid:durableId="113058891">
    <w:abstractNumId w:val="2"/>
  </w:num>
  <w:num w:numId="4" w16cid:durableId="2009482127">
    <w:abstractNumId w:val="3"/>
  </w:num>
  <w:num w:numId="5" w16cid:durableId="388650075">
    <w:abstractNumId w:val="4"/>
  </w:num>
  <w:num w:numId="6" w16cid:durableId="1591741336">
    <w:abstractNumId w:val="5"/>
  </w:num>
  <w:num w:numId="7" w16cid:durableId="167408202">
    <w:abstractNumId w:val="6"/>
  </w:num>
  <w:num w:numId="8" w16cid:durableId="1615405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93F8E"/>
    <w:rsid w:val="000A5031"/>
    <w:rsid w:val="000D6D3C"/>
    <w:rsid w:val="000E180C"/>
    <w:rsid w:val="00164CDF"/>
    <w:rsid w:val="0020735A"/>
    <w:rsid w:val="002273F5"/>
    <w:rsid w:val="00257B32"/>
    <w:rsid w:val="002958C6"/>
    <w:rsid w:val="002A162D"/>
    <w:rsid w:val="002C26BF"/>
    <w:rsid w:val="00307A5C"/>
    <w:rsid w:val="003523E1"/>
    <w:rsid w:val="00353653"/>
    <w:rsid w:val="003870D0"/>
    <w:rsid w:val="003B5A57"/>
    <w:rsid w:val="003F6C8C"/>
    <w:rsid w:val="004028A5"/>
    <w:rsid w:val="00403804"/>
    <w:rsid w:val="004115A8"/>
    <w:rsid w:val="004610BB"/>
    <w:rsid w:val="00491537"/>
    <w:rsid w:val="004B56B5"/>
    <w:rsid w:val="004B62C6"/>
    <w:rsid w:val="004E6C96"/>
    <w:rsid w:val="00502E13"/>
    <w:rsid w:val="00571648"/>
    <w:rsid w:val="005B22C4"/>
    <w:rsid w:val="005B2C1E"/>
    <w:rsid w:val="005C5BB7"/>
    <w:rsid w:val="005D31D5"/>
    <w:rsid w:val="0062263C"/>
    <w:rsid w:val="00635FA4"/>
    <w:rsid w:val="006415DA"/>
    <w:rsid w:val="00662FC9"/>
    <w:rsid w:val="00664010"/>
    <w:rsid w:val="00666878"/>
    <w:rsid w:val="007019F6"/>
    <w:rsid w:val="00703E7A"/>
    <w:rsid w:val="00705A49"/>
    <w:rsid w:val="007B0E7B"/>
    <w:rsid w:val="008007B3"/>
    <w:rsid w:val="008734AE"/>
    <w:rsid w:val="008F0696"/>
    <w:rsid w:val="008F2E20"/>
    <w:rsid w:val="00910D22"/>
    <w:rsid w:val="009151DA"/>
    <w:rsid w:val="00936068"/>
    <w:rsid w:val="00997007"/>
    <w:rsid w:val="009D1974"/>
    <w:rsid w:val="009F6A3A"/>
    <w:rsid w:val="00A313DA"/>
    <w:rsid w:val="00A66906"/>
    <w:rsid w:val="00B02E3B"/>
    <w:rsid w:val="00B16794"/>
    <w:rsid w:val="00B60C45"/>
    <w:rsid w:val="00B6769F"/>
    <w:rsid w:val="00BE7A06"/>
    <w:rsid w:val="00C7454F"/>
    <w:rsid w:val="00CF264B"/>
    <w:rsid w:val="00D446CD"/>
    <w:rsid w:val="00D537EB"/>
    <w:rsid w:val="00DC7167"/>
    <w:rsid w:val="00E02E3F"/>
    <w:rsid w:val="00E3055E"/>
    <w:rsid w:val="00E30C6D"/>
    <w:rsid w:val="00EB348B"/>
    <w:rsid w:val="00F07BCA"/>
    <w:rsid w:val="00F46591"/>
    <w:rsid w:val="00FA2CB8"/>
    <w:rsid w:val="00FC4BEB"/>
    <w:rsid w:val="00FD7746"/>
    <w:rsid w:val="00FE0A96"/>
    <w:rsid w:val="00FE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9E9F"/>
  <w15:chartTrackingRefBased/>
  <w15:docId w15:val="{63CEA707-179D-4582-84F2-D1435126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5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urec007</dc:creator>
  <cp:keywords/>
  <cp:lastModifiedBy>Maja WOLF</cp:lastModifiedBy>
  <cp:revision>7</cp:revision>
  <cp:lastPrinted>2025-06-16T07:31:00Z</cp:lastPrinted>
  <dcterms:created xsi:type="dcterms:W3CDTF">2025-06-05T06:43:00Z</dcterms:created>
  <dcterms:modified xsi:type="dcterms:W3CDTF">2025-06-16T07:32:00Z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